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90C" w:rsidRDefault="00B6290C" w:rsidP="00B629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290C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рабочей программы</w:t>
      </w:r>
      <w:r w:rsidR="002550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изобразительному </w:t>
      </w:r>
      <w:proofErr w:type="gramStart"/>
      <w:r w:rsidR="00255026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искусству  1</w:t>
      </w:r>
      <w:proofErr w:type="gramEnd"/>
      <w:r w:rsidR="002550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5026" w:rsidRPr="00B6290C" w:rsidRDefault="00255026" w:rsidP="00B629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01"/>
        <w:gridCol w:w="3071"/>
        <w:gridCol w:w="3173"/>
      </w:tblGrid>
      <w:tr w:rsidR="00B6290C" w:rsidRPr="00B6290C" w:rsidTr="00B6290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90C" w:rsidRPr="00B6290C" w:rsidRDefault="00B6290C" w:rsidP="00B6290C">
            <w:pPr>
              <w:rPr>
                <w:rFonts w:ascii="Times New Roman" w:hAnsi="Times New Roman"/>
                <w:sz w:val="24"/>
                <w:szCs w:val="24"/>
              </w:rPr>
            </w:pPr>
            <w:r w:rsidRPr="00B6290C">
              <w:rPr>
                <w:rFonts w:ascii="Times New Roman" w:hAnsi="Times New Roman"/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90C" w:rsidRPr="00B6290C" w:rsidRDefault="00B6290C" w:rsidP="00B6290C">
            <w:pPr>
              <w:rPr>
                <w:rFonts w:ascii="Times New Roman" w:hAnsi="Times New Roman"/>
                <w:sz w:val="24"/>
                <w:szCs w:val="24"/>
              </w:rPr>
            </w:pPr>
            <w:r w:rsidRPr="00B6290C">
              <w:rPr>
                <w:rFonts w:ascii="Times New Roman" w:hAnsi="Times New Roman"/>
                <w:b/>
                <w:sz w:val="24"/>
                <w:szCs w:val="24"/>
              </w:rPr>
              <w:t>Срок, на который разработана рабочая программа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90C" w:rsidRPr="00B6290C" w:rsidRDefault="00B6290C" w:rsidP="00B6290C">
            <w:pPr>
              <w:rPr>
                <w:rFonts w:ascii="Times New Roman" w:hAnsi="Times New Roman"/>
                <w:sz w:val="24"/>
                <w:szCs w:val="24"/>
              </w:rPr>
            </w:pPr>
            <w:r w:rsidRPr="00B6290C">
              <w:rPr>
                <w:rFonts w:ascii="Times New Roman" w:hAnsi="Times New Roman"/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B6290C" w:rsidRPr="00B6290C" w:rsidTr="00B6290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90C" w:rsidRPr="00B6290C" w:rsidRDefault="00B6290C" w:rsidP="00B6290C">
            <w:pPr>
              <w:rPr>
                <w:rFonts w:ascii="Times New Roman" w:hAnsi="Times New Roman"/>
                <w:sz w:val="24"/>
                <w:szCs w:val="24"/>
              </w:rPr>
            </w:pPr>
            <w:r w:rsidRPr="00B6290C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90C" w:rsidRPr="00B6290C" w:rsidRDefault="00B6290C" w:rsidP="00B6290C">
            <w:pPr>
              <w:rPr>
                <w:rFonts w:ascii="Times New Roman" w:hAnsi="Times New Roman"/>
                <w:sz w:val="24"/>
                <w:szCs w:val="24"/>
              </w:rPr>
            </w:pPr>
            <w:r w:rsidRPr="00B6290C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90C" w:rsidRPr="00B6290C" w:rsidRDefault="00B6290C" w:rsidP="00B6290C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en-US" w:eastAsia="zh-CN"/>
              </w:rPr>
            </w:pPr>
            <w:proofErr w:type="spellStart"/>
            <w:r w:rsidRPr="00B62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>Цели</w:t>
            </w:r>
            <w:proofErr w:type="spellEnd"/>
            <w:r w:rsidRPr="00B62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 xml:space="preserve"> </w:t>
            </w:r>
            <w:proofErr w:type="spellStart"/>
            <w:r w:rsidRPr="00B62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>курса</w:t>
            </w:r>
            <w:proofErr w:type="spellEnd"/>
            <w:r w:rsidRPr="00B62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>:</w:t>
            </w:r>
          </w:p>
          <w:p w:rsidR="00B6290C" w:rsidRPr="00B6290C" w:rsidRDefault="00B6290C" w:rsidP="00B6290C">
            <w:pPr>
              <w:numPr>
                <w:ilvl w:val="0"/>
                <w:numId w:val="1"/>
              </w:num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воспитание эстетических чувств, интереса к изобрази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тельному искусству; обогащение нравственного опыта, пред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во;</w:t>
            </w:r>
          </w:p>
          <w:p w:rsidR="00B6290C" w:rsidRPr="00B6290C" w:rsidRDefault="00B6290C" w:rsidP="00B6290C">
            <w:pPr>
              <w:numPr>
                <w:ilvl w:val="0"/>
                <w:numId w:val="1"/>
              </w:num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развитие воображения, желания и умения подходить к любой своей деятельности творчески, способности к восприя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тию искусства и окружающего мира, умений и навыков со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трудничества в художественной деятельности;</w:t>
            </w:r>
          </w:p>
          <w:p w:rsidR="00B6290C" w:rsidRPr="00B6290C" w:rsidRDefault="00B6290C" w:rsidP="00B6290C">
            <w:pPr>
              <w:numPr>
                <w:ilvl w:val="0"/>
                <w:numId w:val="1"/>
              </w:num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освоение первоначальных знаний о пластических искус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ствах: изобразительных, декоративно-прикладных, архитектуре и дизайне — их роли в жизни человека и общества;</w:t>
            </w:r>
          </w:p>
          <w:p w:rsidR="00B6290C" w:rsidRPr="00B6290C" w:rsidRDefault="00B6290C" w:rsidP="00B6290C">
            <w:pPr>
              <w:numPr>
                <w:ilvl w:val="0"/>
                <w:numId w:val="1"/>
              </w:num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овладение элементарной художественной грамотой; фор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мирование художественного кругозора и приобретение опыта работы в различных видах художественно-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творческой деятель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ности, разными художественными материалами; совершен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ствование эстетического вкуса.</w:t>
            </w:r>
          </w:p>
          <w:p w:rsidR="00B6290C" w:rsidRPr="00B6290C" w:rsidRDefault="00B6290C" w:rsidP="00B6290C">
            <w:p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B6290C" w:rsidRPr="00B6290C" w:rsidRDefault="00B6290C" w:rsidP="00B6290C">
            <w:p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B6290C" w:rsidRPr="00B6290C" w:rsidRDefault="00B6290C" w:rsidP="00B6290C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en-US" w:eastAsia="zh-CN"/>
              </w:rPr>
            </w:pPr>
            <w:proofErr w:type="spellStart"/>
            <w:r w:rsidRPr="00B62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>Задачи</w:t>
            </w:r>
            <w:proofErr w:type="spellEnd"/>
            <w:r w:rsidRPr="00B62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 xml:space="preserve"> </w:t>
            </w:r>
            <w:proofErr w:type="spellStart"/>
            <w:r w:rsidRPr="00B62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>обучения</w:t>
            </w:r>
            <w:proofErr w:type="spellEnd"/>
            <w:r w:rsidRPr="00B62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zh-CN"/>
              </w:rPr>
              <w:t>:</w:t>
            </w:r>
          </w:p>
          <w:p w:rsidR="00B6290C" w:rsidRPr="00B6290C" w:rsidRDefault="00B6290C" w:rsidP="00B6290C">
            <w:pPr>
              <w:numPr>
                <w:ilvl w:val="0"/>
                <w:numId w:val="2"/>
              </w:num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совершенствование эмоционально-образного восприятия произведений искусства и окружающего мира; </w:t>
            </w:r>
          </w:p>
          <w:p w:rsidR="00B6290C" w:rsidRPr="00B6290C" w:rsidRDefault="00B6290C" w:rsidP="00B6290C">
            <w:pPr>
              <w:numPr>
                <w:ilvl w:val="0"/>
                <w:numId w:val="3"/>
              </w:num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развитие способности видеть проявление художествен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ной культуры в реальной жизни (музеи, архитектура, дизайн, скульптура и др.);</w:t>
            </w:r>
          </w:p>
          <w:p w:rsidR="00B6290C" w:rsidRPr="00B6290C" w:rsidRDefault="00B6290C" w:rsidP="00B6290C">
            <w:pPr>
              <w:numPr>
                <w:ilvl w:val="0"/>
                <w:numId w:val="3"/>
              </w:numPr>
              <w:shd w:val="clear" w:color="auto" w:fill="FFFFFF"/>
              <w:suppressAutoHyphens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формирование навыков работы с различными художест</w:t>
            </w:r>
            <w:r w:rsidRPr="00B629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softHyphen/>
              <w:t>венными материалами.</w:t>
            </w:r>
          </w:p>
          <w:p w:rsidR="00B6290C" w:rsidRPr="00B6290C" w:rsidRDefault="00B6290C" w:rsidP="00B629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290C" w:rsidRPr="00B6290C" w:rsidRDefault="00B6290C" w:rsidP="00B6290C">
      <w:pPr>
        <w:spacing w:after="200" w:line="276" w:lineRule="auto"/>
        <w:rPr>
          <w:rFonts w:ascii="Calibri" w:eastAsia="Calibri" w:hAnsi="Calibri" w:cs="Times New Roman"/>
        </w:rPr>
      </w:pPr>
    </w:p>
    <w:p w:rsidR="00B6290C" w:rsidRPr="00B6290C" w:rsidRDefault="00B6290C" w:rsidP="00B6290C">
      <w:pPr>
        <w:spacing w:after="200" w:line="276" w:lineRule="auto"/>
        <w:rPr>
          <w:rFonts w:ascii="Calibri" w:eastAsia="Calibri" w:hAnsi="Calibri" w:cs="Times New Roman"/>
        </w:rPr>
      </w:pPr>
    </w:p>
    <w:p w:rsidR="00B6290C" w:rsidRPr="00B6290C" w:rsidRDefault="00B6290C" w:rsidP="00B6290C">
      <w:pPr>
        <w:spacing w:after="200" w:line="276" w:lineRule="auto"/>
        <w:rPr>
          <w:rFonts w:ascii="Calibri" w:eastAsia="Calibri" w:hAnsi="Calibri" w:cs="Times New Roman"/>
        </w:rPr>
      </w:pPr>
    </w:p>
    <w:p w:rsidR="00B6290C" w:rsidRPr="00B6290C" w:rsidRDefault="00B6290C" w:rsidP="00B6290C">
      <w:pPr>
        <w:spacing w:after="200" w:line="276" w:lineRule="auto"/>
        <w:rPr>
          <w:rFonts w:ascii="Calibri" w:eastAsia="Calibri" w:hAnsi="Calibri" w:cs="Times New Roman"/>
        </w:rPr>
      </w:pPr>
    </w:p>
    <w:p w:rsidR="001F77D2" w:rsidRDefault="001F77D2"/>
    <w:sectPr w:rsidR="001F7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963"/>
    <w:rsid w:val="001F77D2"/>
    <w:rsid w:val="00255026"/>
    <w:rsid w:val="00400963"/>
    <w:rsid w:val="00B6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15802"/>
  <w15:chartTrackingRefBased/>
  <w15:docId w15:val="{2772C558-5E91-45EB-94A2-B1704179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90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0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2022-06-27T13:58:00Z</dcterms:created>
  <dcterms:modified xsi:type="dcterms:W3CDTF">2022-06-27T14:19:00Z</dcterms:modified>
</cp:coreProperties>
</file>